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A77CD0" w14:textId="77777777" w:rsidR="006F7FB6" w:rsidRPr="00C02767" w:rsidRDefault="006F7FB6" w:rsidP="006F7FB6">
      <w:pPr>
        <w:pStyle w:val="4"/>
        <w:spacing w:before="0"/>
        <w:jc w:val="center"/>
        <w:rPr>
          <w:sz w:val="28"/>
          <w:szCs w:val="28"/>
        </w:rPr>
      </w:pPr>
      <w:r w:rsidRPr="00C02767">
        <w:rPr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 wp14:anchorId="42D432B5" wp14:editId="61AA11CC">
            <wp:simplePos x="0" y="0"/>
            <wp:positionH relativeFrom="column">
              <wp:posOffset>2710815</wp:posOffset>
            </wp:positionH>
            <wp:positionV relativeFrom="paragraph">
              <wp:posOffset>8890</wp:posOffset>
            </wp:positionV>
            <wp:extent cx="511810" cy="690880"/>
            <wp:effectExtent l="0" t="0" r="0" b="0"/>
            <wp:wrapSquare wrapText="left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6BF66D" w14:textId="77777777" w:rsidR="006F7FB6" w:rsidRDefault="006F7FB6" w:rsidP="006F7FB6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uk-UA"/>
        </w:rPr>
      </w:pPr>
    </w:p>
    <w:p w14:paraId="12D99CA6" w14:textId="77777777" w:rsidR="005C00F6" w:rsidRPr="005C00F6" w:rsidRDefault="005C00F6" w:rsidP="006F7FB6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uk-UA"/>
        </w:rPr>
      </w:pPr>
    </w:p>
    <w:p w14:paraId="415B591B" w14:textId="77777777" w:rsidR="006F7FB6" w:rsidRPr="00C02767" w:rsidRDefault="006F7FB6" w:rsidP="006F7FB6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uk-UA"/>
        </w:rPr>
      </w:pPr>
    </w:p>
    <w:p w14:paraId="6876419D" w14:textId="77777777" w:rsidR="006F7FB6" w:rsidRPr="00C02767" w:rsidRDefault="006F7FB6" w:rsidP="006F7FB6">
      <w:pPr>
        <w:pStyle w:val="paragraph"/>
        <w:spacing w:before="0" w:after="0"/>
        <w:jc w:val="center"/>
        <w:rPr>
          <w:b/>
          <w:bCs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>УКРАЇНА</w:t>
      </w:r>
    </w:p>
    <w:p w14:paraId="1BC017F4" w14:textId="77777777" w:rsidR="006F7FB6" w:rsidRPr="00C02767" w:rsidRDefault="006F7FB6" w:rsidP="006F7FB6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</w:rPr>
        <w:t>ПОГРЕБИЩЕНСЬКА МІСЬКА РАДА</w:t>
      </w:r>
    </w:p>
    <w:p w14:paraId="33639F0B" w14:textId="77777777" w:rsidR="006F7FB6" w:rsidRPr="00C02767" w:rsidRDefault="006F7FB6" w:rsidP="006F7FB6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  <w:lang w:val="uk-UA"/>
        </w:rPr>
        <w:t>ВІННИЦЬКОГО РАЙОНУ  ВІННИЦЬКОЇ ОБЛАСТІ</w:t>
      </w:r>
    </w:p>
    <w:p w14:paraId="0FD933B4" w14:textId="77777777" w:rsidR="006F7FB6" w:rsidRPr="00C02767" w:rsidRDefault="006F7FB6" w:rsidP="006F7FB6">
      <w:pPr>
        <w:jc w:val="center"/>
        <w:rPr>
          <w:rStyle w:val="eop"/>
          <w:b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>ВИКОНАВЧИЙ КОМІТЕТ</w:t>
      </w:r>
    </w:p>
    <w:p w14:paraId="1AA1378A" w14:textId="77777777" w:rsidR="006F7FB6" w:rsidRPr="00C02767" w:rsidRDefault="006F7FB6" w:rsidP="006F7FB6">
      <w:pPr>
        <w:jc w:val="center"/>
        <w:rPr>
          <w:rStyle w:val="normaltextrun"/>
          <w:b/>
          <w:sz w:val="28"/>
          <w:szCs w:val="28"/>
          <w:lang w:val="uk-UA"/>
        </w:rPr>
      </w:pPr>
    </w:p>
    <w:p w14:paraId="35DC76FC" w14:textId="77777777" w:rsidR="006F7FB6" w:rsidRPr="00C02767" w:rsidRDefault="006F7FB6" w:rsidP="006F7FB6">
      <w:pPr>
        <w:jc w:val="center"/>
        <w:rPr>
          <w:rStyle w:val="normaltextrun"/>
          <w:b/>
          <w:bCs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 xml:space="preserve">Р І Ш Е Н </w:t>
      </w:r>
      <w:proofErr w:type="spellStart"/>
      <w:r w:rsidRPr="00C02767">
        <w:rPr>
          <w:rStyle w:val="normaltextrun"/>
          <w:b/>
          <w:sz w:val="28"/>
          <w:szCs w:val="28"/>
        </w:rPr>
        <w:t>Н</w:t>
      </w:r>
      <w:proofErr w:type="spellEnd"/>
      <w:r w:rsidRPr="00C02767">
        <w:rPr>
          <w:rStyle w:val="normaltextrun"/>
          <w:b/>
          <w:sz w:val="28"/>
          <w:szCs w:val="28"/>
        </w:rPr>
        <w:t xml:space="preserve"> Я </w:t>
      </w:r>
    </w:p>
    <w:p w14:paraId="65CD70D2" w14:textId="77777777" w:rsidR="006F7FB6" w:rsidRPr="00C02767" w:rsidRDefault="006F7FB6" w:rsidP="006F7FB6">
      <w:pPr>
        <w:jc w:val="center"/>
        <w:rPr>
          <w:rStyle w:val="normaltextrun"/>
          <w:b/>
          <w:bCs/>
          <w:sz w:val="28"/>
          <w:szCs w:val="28"/>
        </w:rPr>
      </w:pPr>
    </w:p>
    <w:p w14:paraId="156E08E0" w14:textId="293D6B24" w:rsidR="006F7FB6" w:rsidRPr="00AA7C47" w:rsidRDefault="00AA7C47" w:rsidP="006F7FB6">
      <w:pPr>
        <w:jc w:val="both"/>
        <w:rPr>
          <w:rStyle w:val="normaltextrun"/>
          <w:bCs/>
          <w:sz w:val="28"/>
          <w:szCs w:val="28"/>
          <w:lang w:val="uk-UA"/>
        </w:rPr>
      </w:pPr>
      <w:r>
        <w:rPr>
          <w:rStyle w:val="normaltextrun"/>
          <w:bCs/>
          <w:sz w:val="28"/>
          <w:szCs w:val="28"/>
          <w:lang w:val="uk-UA"/>
        </w:rPr>
        <w:t xml:space="preserve">12 березня </w:t>
      </w:r>
      <w:r w:rsidR="006F7FB6" w:rsidRPr="00C02767">
        <w:rPr>
          <w:rStyle w:val="normaltextrun"/>
          <w:bCs/>
          <w:sz w:val="28"/>
          <w:szCs w:val="28"/>
        </w:rPr>
        <w:t>202</w:t>
      </w:r>
      <w:r w:rsidR="006F7FB6" w:rsidRPr="00C02767">
        <w:rPr>
          <w:rStyle w:val="normaltextrun"/>
          <w:bCs/>
          <w:sz w:val="28"/>
          <w:szCs w:val="28"/>
          <w:lang w:val="uk-UA"/>
        </w:rPr>
        <w:t>6</w:t>
      </w:r>
      <w:r w:rsidR="006F7FB6" w:rsidRPr="00C02767">
        <w:rPr>
          <w:rStyle w:val="normaltextrun"/>
          <w:bCs/>
          <w:sz w:val="28"/>
          <w:szCs w:val="28"/>
        </w:rPr>
        <w:t xml:space="preserve"> року    </w:t>
      </w:r>
      <w:r w:rsidR="006F7FB6" w:rsidRPr="00C02767">
        <w:rPr>
          <w:rStyle w:val="normaltextrun"/>
          <w:bCs/>
          <w:sz w:val="28"/>
          <w:szCs w:val="28"/>
          <w:lang w:val="uk-UA"/>
        </w:rPr>
        <w:t xml:space="preserve">     </w:t>
      </w:r>
      <w:r w:rsidR="006F7FB6" w:rsidRPr="00C02767">
        <w:rPr>
          <w:rStyle w:val="normaltextrun"/>
          <w:bCs/>
          <w:sz w:val="28"/>
          <w:szCs w:val="28"/>
        </w:rPr>
        <w:t xml:space="preserve">  </w:t>
      </w:r>
      <w:r w:rsidR="005051BE">
        <w:rPr>
          <w:rStyle w:val="normaltextrun"/>
          <w:bCs/>
          <w:sz w:val="28"/>
          <w:szCs w:val="28"/>
          <w:lang w:val="uk-UA"/>
        </w:rPr>
        <w:t xml:space="preserve">    </w:t>
      </w:r>
      <w:r w:rsidR="006F7FB6" w:rsidRPr="00C02767">
        <w:rPr>
          <w:rStyle w:val="normaltextrun"/>
          <w:bCs/>
          <w:sz w:val="28"/>
          <w:szCs w:val="28"/>
          <w:lang w:val="uk-UA"/>
        </w:rPr>
        <w:t xml:space="preserve">  м.</w:t>
      </w:r>
      <w:r w:rsidR="006F7FB6" w:rsidRPr="00C02767">
        <w:rPr>
          <w:rStyle w:val="normaltextrun"/>
          <w:bCs/>
          <w:sz w:val="28"/>
          <w:szCs w:val="28"/>
        </w:rPr>
        <w:t xml:space="preserve"> Погребище       </w:t>
      </w:r>
      <w:r w:rsidR="006F7FB6" w:rsidRPr="00C02767">
        <w:rPr>
          <w:rStyle w:val="normaltextrun"/>
          <w:bCs/>
          <w:sz w:val="28"/>
          <w:szCs w:val="28"/>
          <w:lang w:val="uk-UA"/>
        </w:rPr>
        <w:t xml:space="preserve">   </w:t>
      </w:r>
      <w:r w:rsidR="006F7FB6" w:rsidRPr="00C02767">
        <w:rPr>
          <w:rStyle w:val="normaltextrun"/>
          <w:bCs/>
          <w:sz w:val="28"/>
          <w:szCs w:val="28"/>
        </w:rPr>
        <w:t xml:space="preserve">                </w:t>
      </w:r>
      <w:r w:rsidR="005051BE">
        <w:rPr>
          <w:rStyle w:val="normaltextrun"/>
          <w:bCs/>
          <w:sz w:val="28"/>
          <w:szCs w:val="28"/>
          <w:lang w:val="uk-UA"/>
        </w:rPr>
        <w:t xml:space="preserve">          </w:t>
      </w:r>
      <w:r w:rsidR="006F7FB6" w:rsidRPr="00C02767">
        <w:rPr>
          <w:rStyle w:val="normaltextrun"/>
          <w:bCs/>
          <w:sz w:val="28"/>
          <w:szCs w:val="28"/>
        </w:rPr>
        <w:t xml:space="preserve">  </w:t>
      </w:r>
      <w:r>
        <w:rPr>
          <w:rStyle w:val="normaltextrun"/>
          <w:bCs/>
          <w:sz w:val="28"/>
          <w:szCs w:val="28"/>
        </w:rPr>
        <w:t>№</w:t>
      </w:r>
      <w:r>
        <w:rPr>
          <w:rStyle w:val="normaltextrun"/>
          <w:bCs/>
          <w:sz w:val="28"/>
          <w:szCs w:val="28"/>
          <w:lang w:val="uk-UA"/>
        </w:rPr>
        <w:t xml:space="preserve"> </w:t>
      </w:r>
      <w:r w:rsidR="005051BE">
        <w:rPr>
          <w:rStyle w:val="normaltextrun"/>
          <w:bCs/>
          <w:sz w:val="28"/>
          <w:szCs w:val="28"/>
          <w:lang w:val="uk-UA"/>
        </w:rPr>
        <w:t>138</w:t>
      </w:r>
    </w:p>
    <w:p w14:paraId="39573206" w14:textId="77777777" w:rsidR="006F7FB6" w:rsidRPr="00C02767" w:rsidRDefault="006F7FB6" w:rsidP="006F7FB6">
      <w:pPr>
        <w:rPr>
          <w:b/>
          <w:bCs/>
          <w:sz w:val="28"/>
          <w:szCs w:val="28"/>
          <w:lang w:val="uk-UA"/>
        </w:rPr>
      </w:pPr>
    </w:p>
    <w:p w14:paraId="6126CFF1" w14:textId="77777777" w:rsidR="006F7FB6" w:rsidRPr="00C02767" w:rsidRDefault="006F7FB6" w:rsidP="006F7FB6">
      <w:pPr>
        <w:rPr>
          <w:b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 xml:space="preserve">Про надання дозволу на </w:t>
      </w:r>
      <w:r w:rsidRPr="00C02767">
        <w:rPr>
          <w:b/>
          <w:sz w:val="28"/>
          <w:szCs w:val="28"/>
          <w:lang w:val="uk-UA"/>
        </w:rPr>
        <w:t xml:space="preserve">передачу майна </w:t>
      </w:r>
    </w:p>
    <w:p w14:paraId="2904407F" w14:textId="77777777" w:rsidR="006F7FB6" w:rsidRPr="00C02767" w:rsidRDefault="006F7FB6" w:rsidP="006F7FB6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з балансу відділу освіти Погребищенської міської ради </w:t>
      </w:r>
    </w:p>
    <w:p w14:paraId="232B09DA" w14:textId="77777777" w:rsidR="006F7FB6" w:rsidRPr="00C02767" w:rsidRDefault="006F7FB6" w:rsidP="006F7FB6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на баланс комунального закладу</w:t>
      </w:r>
    </w:p>
    <w:p w14:paraId="4525AF23" w14:textId="77777777" w:rsidR="006F7FB6" w:rsidRPr="00C02767" w:rsidRDefault="006F7FB6" w:rsidP="006F7FB6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«</w:t>
      </w:r>
      <w:proofErr w:type="spellStart"/>
      <w:r w:rsidRPr="00C02767">
        <w:rPr>
          <w:b/>
          <w:sz w:val="28"/>
          <w:szCs w:val="28"/>
          <w:lang w:val="uk-UA"/>
        </w:rPr>
        <w:t>Новофастівський</w:t>
      </w:r>
      <w:proofErr w:type="spellEnd"/>
      <w:r w:rsidRPr="00C02767">
        <w:rPr>
          <w:b/>
          <w:sz w:val="28"/>
          <w:szCs w:val="28"/>
          <w:lang w:val="uk-UA"/>
        </w:rPr>
        <w:t xml:space="preserve"> заклад дошкільної освіти» </w:t>
      </w:r>
    </w:p>
    <w:p w14:paraId="51BC9B5E" w14:textId="77777777" w:rsidR="006F7FB6" w:rsidRPr="00C02767" w:rsidRDefault="006F7FB6" w:rsidP="006F7FB6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Погребищенської міської ради</w:t>
      </w:r>
    </w:p>
    <w:p w14:paraId="4BA15431" w14:textId="77777777" w:rsidR="006F7FB6" w:rsidRPr="00C02767" w:rsidRDefault="006F7FB6" w:rsidP="006F7FB6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Вінницького району Вінницької області  </w:t>
      </w:r>
    </w:p>
    <w:p w14:paraId="0727BCFD" w14:textId="77777777" w:rsidR="006F7FB6" w:rsidRPr="00C02767" w:rsidRDefault="006F7FB6" w:rsidP="006F7FB6">
      <w:pPr>
        <w:jc w:val="both"/>
        <w:rPr>
          <w:b/>
          <w:bCs/>
          <w:sz w:val="28"/>
          <w:szCs w:val="28"/>
          <w:lang w:val="uk-UA"/>
        </w:rPr>
      </w:pPr>
    </w:p>
    <w:p w14:paraId="1A89D994" w14:textId="193B24DC" w:rsidR="005C00F6" w:rsidRPr="00C02767" w:rsidRDefault="005C00F6" w:rsidP="005C00F6">
      <w:pPr>
        <w:jc w:val="both"/>
        <w:rPr>
          <w:sz w:val="28"/>
          <w:szCs w:val="28"/>
          <w:lang w:val="uk-UA"/>
        </w:rPr>
      </w:pPr>
      <w:r w:rsidRPr="00C02767">
        <w:rPr>
          <w:bCs/>
          <w:sz w:val="28"/>
          <w:szCs w:val="28"/>
          <w:lang w:val="uk-UA"/>
        </w:rPr>
        <w:t xml:space="preserve">       </w:t>
      </w:r>
      <w:r w:rsidRPr="00C02767">
        <w:rPr>
          <w:sz w:val="28"/>
          <w:szCs w:val="28"/>
          <w:lang w:val="uk-UA"/>
        </w:rPr>
        <w:t xml:space="preserve">Керуючись статтею 29, частиною першою статті 52, частиною шостою  статті 59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рішенням Погребищенської міської ради   </w:t>
      </w:r>
      <w:r w:rsidRPr="00C02767">
        <w:rPr>
          <w:sz w:val="28"/>
          <w:szCs w:val="28"/>
          <w:lang w:val="uk-UA"/>
        </w:rPr>
        <w:t>від 12 грудня 2025 року №1118 Про надання фінансової автономії комунальним закладам та установам галузі освіти</w:t>
      </w:r>
      <w:r w:rsidR="00087A74">
        <w:rPr>
          <w:sz w:val="28"/>
          <w:szCs w:val="28"/>
          <w:lang w:val="uk-UA"/>
        </w:rPr>
        <w:t xml:space="preserve"> 85 сесії</w:t>
      </w:r>
      <w:r w:rsidRPr="00C02767">
        <w:rPr>
          <w:sz w:val="28"/>
          <w:szCs w:val="28"/>
          <w:lang w:val="uk-UA"/>
        </w:rPr>
        <w:t xml:space="preserve"> П</w:t>
      </w:r>
      <w:r w:rsidRPr="00C02767">
        <w:rPr>
          <w:sz w:val="28"/>
          <w:szCs w:val="28"/>
          <w:shd w:val="clear" w:color="auto" w:fill="FFFFFF"/>
          <w:lang w:val="uk-UA"/>
        </w:rPr>
        <w:t>огребищенської міської ради</w:t>
      </w:r>
      <w:r>
        <w:rPr>
          <w:b/>
          <w:sz w:val="28"/>
          <w:szCs w:val="28"/>
          <w:shd w:val="clear" w:color="auto" w:fill="FFFFFF"/>
          <w:lang w:val="uk-UA"/>
        </w:rPr>
        <w:t xml:space="preserve">, </w:t>
      </w:r>
      <w:r w:rsidRPr="00C02767">
        <w:rPr>
          <w:sz w:val="28"/>
          <w:szCs w:val="28"/>
          <w:lang w:val="uk-UA"/>
        </w:rPr>
        <w:t>розділом ІІІ Положення про списання майна комунальної власності Погребищенської територіальної громади, затвердженого рішенням 8 сесії Погребищенської міської ради  8 скликання від 08 квітня 2021 року №140-8-8/581, враховуючи звернення</w:t>
      </w:r>
      <w:r>
        <w:rPr>
          <w:sz w:val="28"/>
          <w:szCs w:val="28"/>
          <w:lang w:val="uk-UA"/>
        </w:rPr>
        <w:t xml:space="preserve"> комунального закладу</w:t>
      </w:r>
      <w:r w:rsidRPr="00C02767">
        <w:rPr>
          <w:sz w:val="28"/>
          <w:szCs w:val="28"/>
          <w:lang w:val="uk-UA"/>
        </w:rPr>
        <w:t xml:space="preserve">  «</w:t>
      </w:r>
      <w:proofErr w:type="spellStart"/>
      <w:r>
        <w:rPr>
          <w:sz w:val="28"/>
          <w:szCs w:val="28"/>
          <w:lang w:val="uk-UA"/>
        </w:rPr>
        <w:t>Новофастівський</w:t>
      </w:r>
      <w:proofErr w:type="spellEnd"/>
      <w:r w:rsidRPr="00C02767">
        <w:rPr>
          <w:sz w:val="28"/>
          <w:szCs w:val="28"/>
          <w:lang w:val="uk-UA"/>
        </w:rPr>
        <w:t xml:space="preserve"> заклад дошкільної освіти» Погребищенської міської ради Вінницького району Вінницької </w:t>
      </w:r>
      <w:r w:rsidRPr="005D2180">
        <w:rPr>
          <w:sz w:val="28"/>
          <w:szCs w:val="28"/>
          <w:lang w:val="uk-UA"/>
        </w:rPr>
        <w:t xml:space="preserve">області  від </w:t>
      </w:r>
      <w:r w:rsidR="005D2180" w:rsidRPr="005D2180">
        <w:rPr>
          <w:sz w:val="28"/>
          <w:szCs w:val="28"/>
          <w:lang w:val="uk-UA"/>
        </w:rPr>
        <w:t>10</w:t>
      </w:r>
      <w:r w:rsidRPr="005D2180">
        <w:rPr>
          <w:sz w:val="28"/>
          <w:szCs w:val="28"/>
          <w:lang w:val="uk-UA"/>
        </w:rPr>
        <w:t xml:space="preserve"> березня 2026 року № </w:t>
      </w:r>
      <w:r w:rsidR="005D2180" w:rsidRPr="005D2180">
        <w:rPr>
          <w:sz w:val="28"/>
          <w:szCs w:val="28"/>
          <w:lang w:val="uk-UA"/>
        </w:rPr>
        <w:t>17</w:t>
      </w:r>
      <w:r w:rsidRPr="005D2180">
        <w:rPr>
          <w:sz w:val="28"/>
          <w:szCs w:val="28"/>
          <w:lang w:val="uk-UA"/>
        </w:rPr>
        <w:t xml:space="preserve">, погодження відділу освіти Погребищенської міської ради від 10 березня 2026 року № </w:t>
      </w:r>
      <w:r w:rsidR="005D2180">
        <w:rPr>
          <w:sz w:val="28"/>
          <w:szCs w:val="28"/>
          <w:lang w:val="uk-UA"/>
        </w:rPr>
        <w:t>172</w:t>
      </w:r>
      <w:r w:rsidRPr="00C02767">
        <w:rPr>
          <w:sz w:val="28"/>
          <w:szCs w:val="28"/>
          <w:lang w:val="uk-UA"/>
        </w:rPr>
        <w:t xml:space="preserve">, </w:t>
      </w:r>
      <w:r w:rsidRPr="00C02767">
        <w:rPr>
          <w:bCs/>
          <w:sz w:val="28"/>
          <w:szCs w:val="28"/>
          <w:lang w:val="uk-UA"/>
        </w:rPr>
        <w:t xml:space="preserve">виконавчий </w:t>
      </w:r>
      <w:r w:rsidRPr="00C02767">
        <w:rPr>
          <w:sz w:val="28"/>
          <w:szCs w:val="28"/>
          <w:lang w:val="uk-UA"/>
        </w:rPr>
        <w:t xml:space="preserve"> комітет Погребищенської міської  ради</w:t>
      </w:r>
    </w:p>
    <w:p w14:paraId="356CC7ED" w14:textId="77777777" w:rsidR="006F7FB6" w:rsidRPr="00C02767" w:rsidRDefault="006F7FB6" w:rsidP="006F7FB6">
      <w:pPr>
        <w:jc w:val="both"/>
        <w:rPr>
          <w:sz w:val="28"/>
          <w:szCs w:val="28"/>
          <w:lang w:val="uk-UA"/>
        </w:rPr>
      </w:pPr>
    </w:p>
    <w:p w14:paraId="293E9BAD" w14:textId="77777777" w:rsidR="006F7FB6" w:rsidRPr="00C02767" w:rsidRDefault="006F7FB6" w:rsidP="006F7FB6">
      <w:pPr>
        <w:jc w:val="both"/>
        <w:rPr>
          <w:bCs/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 ВИРІШИВ:</w:t>
      </w:r>
    </w:p>
    <w:p w14:paraId="61E707C0" w14:textId="77777777" w:rsidR="006F7FB6" w:rsidRPr="00C02767" w:rsidRDefault="006F7FB6" w:rsidP="006F7FB6">
      <w:pPr>
        <w:jc w:val="both"/>
        <w:rPr>
          <w:sz w:val="28"/>
          <w:szCs w:val="28"/>
          <w:lang w:val="uk-UA"/>
        </w:rPr>
      </w:pPr>
    </w:p>
    <w:p w14:paraId="77212AA9" w14:textId="77777777" w:rsidR="000A4319" w:rsidRDefault="006F7FB6" w:rsidP="000A4319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>1. Надати дозвіл відділу освіти Погребищенської міської ради Вінницького району Вінницької області, як балансоутримувачу майна, за погодженням сторін передати на баланс комунального закладу «</w:t>
      </w:r>
      <w:proofErr w:type="spellStart"/>
      <w:r w:rsidRPr="00C02767">
        <w:rPr>
          <w:sz w:val="28"/>
          <w:szCs w:val="28"/>
          <w:lang w:val="uk-UA"/>
        </w:rPr>
        <w:t>Новофастівський</w:t>
      </w:r>
      <w:proofErr w:type="spellEnd"/>
      <w:r w:rsidRPr="00C02767">
        <w:rPr>
          <w:sz w:val="28"/>
          <w:szCs w:val="28"/>
          <w:lang w:val="uk-UA"/>
        </w:rPr>
        <w:t xml:space="preserve"> заклад дошкільної освіти» Погребищенської міської ради Вінницького району </w:t>
      </w:r>
      <w:r w:rsidR="000A4319" w:rsidRPr="00C02767">
        <w:rPr>
          <w:sz w:val="28"/>
          <w:szCs w:val="28"/>
          <w:lang w:val="uk-UA"/>
        </w:rPr>
        <w:t>Вінницької області  майно</w:t>
      </w:r>
      <w:r w:rsidR="000A4319">
        <w:rPr>
          <w:sz w:val="28"/>
          <w:szCs w:val="28"/>
          <w:lang w:val="uk-UA"/>
        </w:rPr>
        <w:t>:</w:t>
      </w:r>
    </w:p>
    <w:p w14:paraId="4E6E9466" w14:textId="77777777" w:rsidR="000A4319" w:rsidRDefault="000A4319" w:rsidP="000A431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основні засоби</w:t>
      </w:r>
      <w:r w:rsidRPr="00C02767">
        <w:rPr>
          <w:sz w:val="28"/>
          <w:szCs w:val="28"/>
          <w:lang w:val="uk-UA"/>
        </w:rPr>
        <w:t xml:space="preserve"> згідно з додатк</w:t>
      </w:r>
      <w:r>
        <w:rPr>
          <w:sz w:val="28"/>
          <w:szCs w:val="28"/>
          <w:lang w:val="uk-UA"/>
        </w:rPr>
        <w:t>о</w:t>
      </w:r>
      <w:r w:rsidRPr="00C02767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 xml:space="preserve"> 1;</w:t>
      </w:r>
    </w:p>
    <w:p w14:paraId="033FE267" w14:textId="77777777" w:rsidR="000A4319" w:rsidRDefault="000A4319" w:rsidP="000A431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інші необоротні матеріальні активи </w:t>
      </w:r>
      <w:r w:rsidRPr="00C02767">
        <w:rPr>
          <w:sz w:val="28"/>
          <w:szCs w:val="28"/>
          <w:lang w:val="uk-UA"/>
        </w:rPr>
        <w:t>згідно з додатк</w:t>
      </w:r>
      <w:r>
        <w:rPr>
          <w:sz w:val="28"/>
          <w:szCs w:val="28"/>
          <w:lang w:val="uk-UA"/>
        </w:rPr>
        <w:t>о</w:t>
      </w:r>
      <w:r w:rsidRPr="00C02767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 xml:space="preserve"> 2;</w:t>
      </w:r>
    </w:p>
    <w:p w14:paraId="44DD389F" w14:textId="77777777" w:rsidR="000A4319" w:rsidRPr="00C02767" w:rsidRDefault="000A4319" w:rsidP="000A431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запаси згідно з додатком 3.</w:t>
      </w:r>
    </w:p>
    <w:p w14:paraId="75D2163C" w14:textId="77777777" w:rsidR="000A4319" w:rsidRDefault="000A4319" w:rsidP="000A4319">
      <w:pPr>
        <w:ind w:firstLine="567"/>
        <w:jc w:val="both"/>
        <w:rPr>
          <w:sz w:val="28"/>
          <w:szCs w:val="28"/>
          <w:lang w:val="uk-UA"/>
        </w:rPr>
      </w:pPr>
    </w:p>
    <w:p w14:paraId="17ABF0EA" w14:textId="77777777" w:rsidR="006F7FB6" w:rsidRPr="00C02767" w:rsidRDefault="006F7FB6" w:rsidP="000A4319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>2.</w:t>
      </w:r>
      <w:r w:rsidRPr="00C02767">
        <w:rPr>
          <w:sz w:val="28"/>
          <w:szCs w:val="28"/>
        </w:rPr>
        <w:t> </w:t>
      </w:r>
      <w:r w:rsidRPr="00C02767">
        <w:rPr>
          <w:sz w:val="28"/>
          <w:szCs w:val="28"/>
          <w:lang w:val="uk-UA"/>
        </w:rPr>
        <w:t xml:space="preserve"> Відділу освіти Погребищенської міської ради спільно з комунальним </w:t>
      </w:r>
      <w:r w:rsidRPr="00C02767">
        <w:rPr>
          <w:sz w:val="28"/>
          <w:szCs w:val="28"/>
          <w:lang w:val="uk-UA"/>
        </w:rPr>
        <w:lastRenderedPageBreak/>
        <w:t>закладом «</w:t>
      </w:r>
      <w:proofErr w:type="spellStart"/>
      <w:r w:rsidRPr="00C02767">
        <w:rPr>
          <w:sz w:val="28"/>
          <w:szCs w:val="28"/>
          <w:lang w:val="uk-UA"/>
        </w:rPr>
        <w:t>Новофастівський</w:t>
      </w:r>
      <w:proofErr w:type="spellEnd"/>
      <w:r w:rsidRPr="00C02767">
        <w:rPr>
          <w:sz w:val="28"/>
          <w:szCs w:val="28"/>
          <w:lang w:val="uk-UA"/>
        </w:rPr>
        <w:t xml:space="preserve"> заклад дошкільної освіти» Погребищенської міської ради Вінницького району Вінницької області підготувати  та підписати акт прийому-передачі майна, зазначеного в пункті 1 цього рішення, відповідно до законодавства.</w:t>
      </w:r>
    </w:p>
    <w:p w14:paraId="3A45F0E3" w14:textId="77777777" w:rsidR="006F7FB6" w:rsidRPr="00C02767" w:rsidRDefault="006F7FB6" w:rsidP="006F7FB6">
      <w:pPr>
        <w:ind w:firstLine="560"/>
        <w:jc w:val="both"/>
        <w:rPr>
          <w:sz w:val="28"/>
          <w:szCs w:val="28"/>
          <w:lang w:val="uk-UA"/>
        </w:rPr>
      </w:pPr>
    </w:p>
    <w:p w14:paraId="283710EE" w14:textId="77777777" w:rsidR="006F7FB6" w:rsidRPr="00C02767" w:rsidRDefault="006F7FB6" w:rsidP="006F7FB6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/>
          <w:lang w:val="uk-UA"/>
        </w:rPr>
      </w:pPr>
      <w:r w:rsidRPr="00C02767">
        <w:rPr>
          <w:rFonts w:ascii="Times New Roman" w:hAnsi="Times New Roman"/>
        </w:rPr>
        <w:t>3.  Ко</w:t>
      </w:r>
      <w:r w:rsidRPr="00C02767">
        <w:rPr>
          <w:rFonts w:ascii="Times New Roman" w:hAnsi="Times New Roman"/>
          <w:lang w:val="uk-UA"/>
        </w:rPr>
        <w:t>н</w:t>
      </w:r>
      <w:proofErr w:type="spellStart"/>
      <w:r w:rsidRPr="00C02767">
        <w:rPr>
          <w:rFonts w:ascii="Times New Roman" w:hAnsi="Times New Roman"/>
        </w:rPr>
        <w:t>троль</w:t>
      </w:r>
      <w:proofErr w:type="spellEnd"/>
      <w:r w:rsidRPr="00C02767">
        <w:rPr>
          <w:rFonts w:ascii="Times New Roman" w:hAnsi="Times New Roman"/>
        </w:rPr>
        <w:t xml:space="preserve"> за </w:t>
      </w:r>
      <w:proofErr w:type="spellStart"/>
      <w:r w:rsidRPr="00C02767">
        <w:rPr>
          <w:rFonts w:ascii="Times New Roman" w:hAnsi="Times New Roman"/>
        </w:rPr>
        <w:t>виконанням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цього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рішення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покласти</w:t>
      </w:r>
      <w:proofErr w:type="spellEnd"/>
      <w:r w:rsidRPr="00C02767">
        <w:rPr>
          <w:rFonts w:ascii="Times New Roman" w:hAnsi="Times New Roman"/>
        </w:rPr>
        <w:t xml:space="preserve"> на заступника </w:t>
      </w:r>
      <w:proofErr w:type="spellStart"/>
      <w:r w:rsidRPr="00C02767">
        <w:rPr>
          <w:rFonts w:ascii="Times New Roman" w:hAnsi="Times New Roman"/>
          <w:lang w:val="uk-UA"/>
        </w:rPr>
        <w:t>Погребищенського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міського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голови</w:t>
      </w:r>
      <w:proofErr w:type="spellEnd"/>
      <w:r w:rsidRPr="00C02767">
        <w:rPr>
          <w:rFonts w:ascii="Times New Roman" w:hAnsi="Times New Roman"/>
          <w:lang w:val="uk-UA"/>
        </w:rPr>
        <w:t xml:space="preserve"> Гордійчука І. П.</w:t>
      </w:r>
    </w:p>
    <w:p w14:paraId="6391337B" w14:textId="77777777" w:rsidR="006F7FB6" w:rsidRDefault="006F7FB6" w:rsidP="006F7FB6">
      <w:pPr>
        <w:jc w:val="both"/>
        <w:rPr>
          <w:sz w:val="28"/>
          <w:szCs w:val="28"/>
          <w:lang w:val="uk-UA"/>
        </w:rPr>
      </w:pPr>
    </w:p>
    <w:p w14:paraId="5470D84A" w14:textId="77777777" w:rsidR="000A4319" w:rsidRDefault="000A4319" w:rsidP="006F7FB6">
      <w:pPr>
        <w:jc w:val="both"/>
        <w:rPr>
          <w:sz w:val="28"/>
          <w:szCs w:val="28"/>
          <w:lang w:val="uk-UA"/>
        </w:rPr>
      </w:pPr>
    </w:p>
    <w:p w14:paraId="08266A39" w14:textId="77777777" w:rsidR="000A4319" w:rsidRPr="00C02767" w:rsidRDefault="000A4319" w:rsidP="006F7FB6">
      <w:pPr>
        <w:jc w:val="both"/>
        <w:rPr>
          <w:sz w:val="28"/>
          <w:szCs w:val="28"/>
          <w:lang w:val="uk-UA"/>
        </w:rPr>
      </w:pPr>
    </w:p>
    <w:p w14:paraId="125B5D1C" w14:textId="22DB02E9" w:rsidR="00905EBB" w:rsidRPr="00C02767" w:rsidRDefault="006F7FB6" w:rsidP="008C777E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  <w:r w:rsidRPr="00C02767">
        <w:rPr>
          <w:rFonts w:ascii="Times New Roman" w:hAnsi="Times New Roman"/>
          <w:b/>
          <w:lang w:val="uk-UA"/>
        </w:rPr>
        <w:tab/>
        <w:t xml:space="preserve">Міський голова                               </w:t>
      </w:r>
      <w:r w:rsidRPr="00C02767">
        <w:rPr>
          <w:rFonts w:ascii="Times New Roman" w:hAnsi="Times New Roman"/>
          <w:b/>
          <w:lang w:val="uk-UA"/>
        </w:rPr>
        <w:tab/>
      </w:r>
      <w:r w:rsidRPr="00C02767">
        <w:rPr>
          <w:rFonts w:ascii="Times New Roman" w:hAnsi="Times New Roman"/>
          <w:b/>
          <w:lang w:val="uk-UA"/>
        </w:rPr>
        <w:tab/>
        <w:t>Сергій ВОЛИНСЬКИЙ</w:t>
      </w:r>
      <w:bookmarkStart w:id="0" w:name="_GoBack"/>
      <w:bookmarkEnd w:id="0"/>
    </w:p>
    <w:p w14:paraId="560FBC22" w14:textId="77777777" w:rsidR="00905EBB" w:rsidRPr="00C02767" w:rsidRDefault="00905EBB" w:rsidP="00790757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sectPr w:rsidR="00905EBB" w:rsidRPr="00C02767" w:rsidSect="00064891">
      <w:pgSz w:w="11910" w:h="16850"/>
      <w:pgMar w:top="1134" w:right="567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2142" w:hanging="720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</w:rPr>
    </w:lvl>
    <w:lvl w:ilvl="1">
      <w:start w:val="1"/>
      <w:numFmt w:val="upperRoman"/>
      <w:lvlText w:val="%2."/>
      <w:lvlJc w:val="left"/>
      <w:pPr>
        <w:ind w:left="3481" w:hanging="216"/>
      </w:pPr>
      <w:rPr>
        <w:rFonts w:cs="Times New Roman"/>
        <w:w w:val="99"/>
      </w:rPr>
    </w:lvl>
    <w:lvl w:ilvl="2">
      <w:start w:val="1"/>
      <w:numFmt w:val="decimal"/>
      <w:lvlText w:val="%3."/>
      <w:lvlJc w:val="left"/>
      <w:pPr>
        <w:ind w:left="3117" w:hanging="28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3">
      <w:numFmt w:val="bullet"/>
      <w:lvlText w:val="•"/>
      <w:lvlJc w:val="left"/>
      <w:pPr>
        <w:ind w:left="7380" w:hanging="282"/>
      </w:pPr>
    </w:lvl>
    <w:lvl w:ilvl="4">
      <w:numFmt w:val="bullet"/>
      <w:lvlText w:val="•"/>
      <w:lvlJc w:val="left"/>
      <w:pPr>
        <w:ind w:left="7855" w:hanging="282"/>
      </w:pPr>
    </w:lvl>
    <w:lvl w:ilvl="5">
      <w:numFmt w:val="bullet"/>
      <w:lvlText w:val="•"/>
      <w:lvlJc w:val="left"/>
      <w:pPr>
        <w:ind w:left="8330" w:hanging="282"/>
      </w:pPr>
    </w:lvl>
    <w:lvl w:ilvl="6">
      <w:numFmt w:val="bullet"/>
      <w:lvlText w:val="•"/>
      <w:lvlJc w:val="left"/>
      <w:pPr>
        <w:ind w:left="8805" w:hanging="282"/>
      </w:pPr>
    </w:lvl>
    <w:lvl w:ilvl="7">
      <w:numFmt w:val="bullet"/>
      <w:lvlText w:val="•"/>
      <w:lvlJc w:val="left"/>
      <w:pPr>
        <w:ind w:left="9280" w:hanging="282"/>
      </w:pPr>
    </w:lvl>
    <w:lvl w:ilvl="8">
      <w:numFmt w:val="bullet"/>
      <w:lvlText w:val="•"/>
      <w:lvlJc w:val="left"/>
      <w:pPr>
        <w:ind w:left="9756" w:hanging="282"/>
      </w:pPr>
    </w:lvl>
  </w:abstractNum>
  <w:abstractNum w:abstractNumId="1">
    <w:nsid w:val="00000403"/>
    <w:multiLevelType w:val="multilevel"/>
    <w:tmpl w:val="00000886"/>
    <w:lvl w:ilvl="0">
      <w:numFmt w:val="bullet"/>
      <w:lvlText w:val="-"/>
      <w:lvlJc w:val="left"/>
      <w:pPr>
        <w:ind w:left="702" w:hanging="173"/>
      </w:pPr>
      <w:rPr>
        <w:rFonts w:ascii="Times New Roman" w:hAnsi="Times New Roman"/>
        <w:b w:val="0"/>
        <w:i w:val="0"/>
        <w:w w:val="100"/>
        <w:sz w:val="28"/>
      </w:rPr>
    </w:lvl>
    <w:lvl w:ilvl="1">
      <w:numFmt w:val="bullet"/>
      <w:lvlText w:val="•"/>
      <w:lvlJc w:val="left"/>
      <w:pPr>
        <w:ind w:left="1700" w:hanging="173"/>
      </w:pPr>
    </w:lvl>
    <w:lvl w:ilvl="2">
      <w:numFmt w:val="bullet"/>
      <w:lvlText w:val="•"/>
      <w:lvlJc w:val="left"/>
      <w:pPr>
        <w:ind w:left="2701" w:hanging="173"/>
      </w:pPr>
    </w:lvl>
    <w:lvl w:ilvl="3">
      <w:numFmt w:val="bullet"/>
      <w:lvlText w:val="•"/>
      <w:lvlJc w:val="left"/>
      <w:pPr>
        <w:ind w:left="3701" w:hanging="173"/>
      </w:pPr>
    </w:lvl>
    <w:lvl w:ilvl="4">
      <w:numFmt w:val="bullet"/>
      <w:lvlText w:val="•"/>
      <w:lvlJc w:val="left"/>
      <w:pPr>
        <w:ind w:left="4702" w:hanging="173"/>
      </w:pPr>
    </w:lvl>
    <w:lvl w:ilvl="5">
      <w:numFmt w:val="bullet"/>
      <w:lvlText w:val="•"/>
      <w:lvlJc w:val="left"/>
      <w:pPr>
        <w:ind w:left="5703" w:hanging="173"/>
      </w:pPr>
    </w:lvl>
    <w:lvl w:ilvl="6">
      <w:numFmt w:val="bullet"/>
      <w:lvlText w:val="•"/>
      <w:lvlJc w:val="left"/>
      <w:pPr>
        <w:ind w:left="6703" w:hanging="173"/>
      </w:pPr>
    </w:lvl>
    <w:lvl w:ilvl="7">
      <w:numFmt w:val="bullet"/>
      <w:lvlText w:val="•"/>
      <w:lvlJc w:val="left"/>
      <w:pPr>
        <w:ind w:left="7704" w:hanging="173"/>
      </w:pPr>
    </w:lvl>
    <w:lvl w:ilvl="8">
      <w:numFmt w:val="bullet"/>
      <w:lvlText w:val="•"/>
      <w:lvlJc w:val="left"/>
      <w:pPr>
        <w:ind w:left="8705" w:hanging="173"/>
      </w:pPr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"/>
      <w:lvlJc w:val="left"/>
      <w:pPr>
        <w:ind w:left="702" w:hanging="62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22"/>
      </w:pPr>
    </w:lvl>
    <w:lvl w:ilvl="3">
      <w:numFmt w:val="bullet"/>
      <w:lvlText w:val="•"/>
      <w:lvlJc w:val="left"/>
      <w:pPr>
        <w:ind w:left="3701" w:hanging="622"/>
      </w:pPr>
    </w:lvl>
    <w:lvl w:ilvl="4">
      <w:numFmt w:val="bullet"/>
      <w:lvlText w:val="•"/>
      <w:lvlJc w:val="left"/>
      <w:pPr>
        <w:ind w:left="4702" w:hanging="622"/>
      </w:pPr>
    </w:lvl>
    <w:lvl w:ilvl="5">
      <w:numFmt w:val="bullet"/>
      <w:lvlText w:val="•"/>
      <w:lvlJc w:val="left"/>
      <w:pPr>
        <w:ind w:left="5703" w:hanging="622"/>
      </w:pPr>
    </w:lvl>
    <w:lvl w:ilvl="6">
      <w:numFmt w:val="bullet"/>
      <w:lvlText w:val="•"/>
      <w:lvlJc w:val="left"/>
      <w:pPr>
        <w:ind w:left="6703" w:hanging="622"/>
      </w:pPr>
    </w:lvl>
    <w:lvl w:ilvl="7">
      <w:numFmt w:val="bullet"/>
      <w:lvlText w:val="•"/>
      <w:lvlJc w:val="left"/>
      <w:pPr>
        <w:ind w:left="7704" w:hanging="622"/>
      </w:pPr>
    </w:lvl>
    <w:lvl w:ilvl="8">
      <w:numFmt w:val="bullet"/>
      <w:lvlText w:val="•"/>
      <w:lvlJc w:val="left"/>
      <w:pPr>
        <w:ind w:left="8705" w:hanging="622"/>
      </w:pPr>
    </w:lvl>
  </w:abstractNum>
  <w:abstractNum w:abstractNumId="3">
    <w:nsid w:val="00000405"/>
    <w:multiLevelType w:val="multilevel"/>
    <w:tmpl w:val="00000888"/>
    <w:lvl w:ilvl="0">
      <w:start w:val="3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4">
    <w:nsid w:val="00000406"/>
    <w:multiLevelType w:val="multilevel"/>
    <w:tmpl w:val="00000889"/>
    <w:lvl w:ilvl="0">
      <w:start w:val="4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5">
    <w:nsid w:val="00000407"/>
    <w:multiLevelType w:val="multilevel"/>
    <w:tmpl w:val="0000088A"/>
    <w:lvl w:ilvl="0">
      <w:start w:val="5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6">
    <w:nsid w:val="00000408"/>
    <w:multiLevelType w:val="multilevel"/>
    <w:tmpl w:val="0000088B"/>
    <w:lvl w:ilvl="0">
      <w:start w:val="6"/>
      <w:numFmt w:val="decimal"/>
      <w:lvlText w:val="%1"/>
      <w:lvlJc w:val="left"/>
      <w:pPr>
        <w:ind w:left="702" w:hanging="4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49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490"/>
      </w:pPr>
    </w:lvl>
    <w:lvl w:ilvl="3">
      <w:numFmt w:val="bullet"/>
      <w:lvlText w:val="•"/>
      <w:lvlJc w:val="left"/>
      <w:pPr>
        <w:ind w:left="3701" w:hanging="490"/>
      </w:pPr>
    </w:lvl>
    <w:lvl w:ilvl="4">
      <w:numFmt w:val="bullet"/>
      <w:lvlText w:val="•"/>
      <w:lvlJc w:val="left"/>
      <w:pPr>
        <w:ind w:left="4702" w:hanging="490"/>
      </w:pPr>
    </w:lvl>
    <w:lvl w:ilvl="5">
      <w:numFmt w:val="bullet"/>
      <w:lvlText w:val="•"/>
      <w:lvlJc w:val="left"/>
      <w:pPr>
        <w:ind w:left="5703" w:hanging="490"/>
      </w:pPr>
    </w:lvl>
    <w:lvl w:ilvl="6">
      <w:numFmt w:val="bullet"/>
      <w:lvlText w:val="•"/>
      <w:lvlJc w:val="left"/>
      <w:pPr>
        <w:ind w:left="6703" w:hanging="490"/>
      </w:pPr>
    </w:lvl>
    <w:lvl w:ilvl="7">
      <w:numFmt w:val="bullet"/>
      <w:lvlText w:val="•"/>
      <w:lvlJc w:val="left"/>
      <w:pPr>
        <w:ind w:left="7704" w:hanging="490"/>
      </w:pPr>
    </w:lvl>
    <w:lvl w:ilvl="8">
      <w:numFmt w:val="bullet"/>
      <w:lvlText w:val="•"/>
      <w:lvlJc w:val="left"/>
      <w:pPr>
        <w:ind w:left="8705" w:hanging="490"/>
      </w:pPr>
    </w:lvl>
  </w:abstractNum>
  <w:abstractNum w:abstractNumId="7">
    <w:nsid w:val="00000409"/>
    <w:multiLevelType w:val="multilevel"/>
    <w:tmpl w:val="0000088C"/>
    <w:lvl w:ilvl="0">
      <w:start w:val="9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660"/>
      </w:pPr>
      <w:rPr>
        <w:rFonts w:ascii="Times New Roman" w:hAnsi="Times New Roman" w:cs="Times New Roman"/>
        <w:b w:val="0"/>
        <w:bCs w:val="0"/>
        <w:i w:val="0"/>
        <w:iCs w:val="0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872" w:hanging="660"/>
      </w:pPr>
    </w:lvl>
    <w:lvl w:ilvl="4">
      <w:numFmt w:val="bullet"/>
      <w:lvlText w:val="•"/>
      <w:lvlJc w:val="left"/>
      <w:pPr>
        <w:ind w:left="4848" w:hanging="660"/>
      </w:pPr>
    </w:lvl>
    <w:lvl w:ilvl="5">
      <w:numFmt w:val="bullet"/>
      <w:lvlText w:val="•"/>
      <w:lvlJc w:val="left"/>
      <w:pPr>
        <w:ind w:left="5825" w:hanging="660"/>
      </w:pPr>
    </w:lvl>
    <w:lvl w:ilvl="6">
      <w:numFmt w:val="bullet"/>
      <w:lvlText w:val="•"/>
      <w:lvlJc w:val="left"/>
      <w:pPr>
        <w:ind w:left="6801" w:hanging="660"/>
      </w:pPr>
    </w:lvl>
    <w:lvl w:ilvl="7">
      <w:numFmt w:val="bullet"/>
      <w:lvlText w:val="•"/>
      <w:lvlJc w:val="left"/>
      <w:pPr>
        <w:ind w:left="7777" w:hanging="660"/>
      </w:pPr>
    </w:lvl>
    <w:lvl w:ilvl="8">
      <w:numFmt w:val="bullet"/>
      <w:lvlText w:val="•"/>
      <w:lvlJc w:val="left"/>
      <w:pPr>
        <w:ind w:left="8753" w:hanging="660"/>
      </w:pPr>
    </w:lvl>
  </w:abstractNum>
  <w:abstractNum w:abstractNumId="8">
    <w:nsid w:val="0000040A"/>
    <w:multiLevelType w:val="multilevel"/>
    <w:tmpl w:val="0000088D"/>
    <w:lvl w:ilvl="0">
      <w:start w:val="11"/>
      <w:numFmt w:val="decimal"/>
      <w:lvlText w:val="%1"/>
      <w:lvlJc w:val="left"/>
      <w:pPr>
        <w:ind w:left="702" w:hanging="748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74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748"/>
      </w:pPr>
    </w:lvl>
    <w:lvl w:ilvl="3">
      <w:numFmt w:val="bullet"/>
      <w:lvlText w:val="•"/>
      <w:lvlJc w:val="left"/>
      <w:pPr>
        <w:ind w:left="3701" w:hanging="748"/>
      </w:pPr>
    </w:lvl>
    <w:lvl w:ilvl="4">
      <w:numFmt w:val="bullet"/>
      <w:lvlText w:val="•"/>
      <w:lvlJc w:val="left"/>
      <w:pPr>
        <w:ind w:left="4702" w:hanging="748"/>
      </w:pPr>
    </w:lvl>
    <w:lvl w:ilvl="5">
      <w:numFmt w:val="bullet"/>
      <w:lvlText w:val="•"/>
      <w:lvlJc w:val="left"/>
      <w:pPr>
        <w:ind w:left="5703" w:hanging="748"/>
      </w:pPr>
    </w:lvl>
    <w:lvl w:ilvl="6">
      <w:numFmt w:val="bullet"/>
      <w:lvlText w:val="•"/>
      <w:lvlJc w:val="left"/>
      <w:pPr>
        <w:ind w:left="6703" w:hanging="748"/>
      </w:pPr>
    </w:lvl>
    <w:lvl w:ilvl="7">
      <w:numFmt w:val="bullet"/>
      <w:lvlText w:val="•"/>
      <w:lvlJc w:val="left"/>
      <w:pPr>
        <w:ind w:left="7704" w:hanging="748"/>
      </w:pPr>
    </w:lvl>
    <w:lvl w:ilvl="8">
      <w:numFmt w:val="bullet"/>
      <w:lvlText w:val="•"/>
      <w:lvlJc w:val="left"/>
      <w:pPr>
        <w:ind w:left="8705" w:hanging="748"/>
      </w:pPr>
    </w:lvl>
  </w:abstractNum>
  <w:abstractNum w:abstractNumId="9">
    <w:nsid w:val="0000040B"/>
    <w:multiLevelType w:val="multilevel"/>
    <w:tmpl w:val="0000088E"/>
    <w:lvl w:ilvl="0">
      <w:start w:val="12"/>
      <w:numFmt w:val="decimal"/>
      <w:lvlText w:val="%1"/>
      <w:lvlJc w:val="left"/>
      <w:pPr>
        <w:ind w:left="702" w:hanging="62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7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801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3">
      <w:start w:val="1"/>
      <w:numFmt w:val="decimal"/>
      <w:lvlText w:val="%1.%2.%3.%4"/>
      <w:lvlJc w:val="left"/>
      <w:pPr>
        <w:ind w:left="702" w:hanging="96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4">
      <w:numFmt w:val="bullet"/>
      <w:lvlText w:val="•"/>
      <w:lvlJc w:val="left"/>
      <w:pPr>
        <w:ind w:left="5035" w:hanging="968"/>
      </w:pPr>
    </w:lvl>
    <w:lvl w:ilvl="5">
      <w:numFmt w:val="bullet"/>
      <w:lvlText w:val="•"/>
      <w:lvlJc w:val="left"/>
      <w:pPr>
        <w:ind w:left="5980" w:hanging="968"/>
      </w:pPr>
    </w:lvl>
    <w:lvl w:ilvl="6">
      <w:numFmt w:val="bullet"/>
      <w:lvlText w:val="•"/>
      <w:lvlJc w:val="left"/>
      <w:pPr>
        <w:ind w:left="6925" w:hanging="968"/>
      </w:pPr>
    </w:lvl>
    <w:lvl w:ilvl="7">
      <w:numFmt w:val="bullet"/>
      <w:lvlText w:val="•"/>
      <w:lvlJc w:val="left"/>
      <w:pPr>
        <w:ind w:left="7870" w:hanging="968"/>
      </w:pPr>
    </w:lvl>
    <w:lvl w:ilvl="8">
      <w:numFmt w:val="bullet"/>
      <w:lvlText w:val="•"/>
      <w:lvlJc w:val="left"/>
      <w:pPr>
        <w:ind w:left="8816" w:hanging="968"/>
      </w:pPr>
    </w:lvl>
  </w:abstractNum>
  <w:abstractNum w:abstractNumId="10">
    <w:nsid w:val="0000040C"/>
    <w:multiLevelType w:val="multilevel"/>
    <w:tmpl w:val="0000088F"/>
    <w:lvl w:ilvl="0">
      <w:start w:val="13"/>
      <w:numFmt w:val="decimal"/>
      <w:lvlText w:val="%1"/>
      <w:lvlJc w:val="left"/>
      <w:pPr>
        <w:ind w:left="702" w:hanging="67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70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70"/>
      </w:pPr>
    </w:lvl>
    <w:lvl w:ilvl="3">
      <w:numFmt w:val="bullet"/>
      <w:lvlText w:val="•"/>
      <w:lvlJc w:val="left"/>
      <w:pPr>
        <w:ind w:left="3701" w:hanging="670"/>
      </w:pPr>
    </w:lvl>
    <w:lvl w:ilvl="4">
      <w:numFmt w:val="bullet"/>
      <w:lvlText w:val="•"/>
      <w:lvlJc w:val="left"/>
      <w:pPr>
        <w:ind w:left="4702" w:hanging="670"/>
      </w:pPr>
    </w:lvl>
    <w:lvl w:ilvl="5">
      <w:numFmt w:val="bullet"/>
      <w:lvlText w:val="•"/>
      <w:lvlJc w:val="left"/>
      <w:pPr>
        <w:ind w:left="5703" w:hanging="670"/>
      </w:pPr>
    </w:lvl>
    <w:lvl w:ilvl="6">
      <w:numFmt w:val="bullet"/>
      <w:lvlText w:val="•"/>
      <w:lvlJc w:val="left"/>
      <w:pPr>
        <w:ind w:left="6703" w:hanging="670"/>
      </w:pPr>
    </w:lvl>
    <w:lvl w:ilvl="7">
      <w:numFmt w:val="bullet"/>
      <w:lvlText w:val="•"/>
      <w:lvlJc w:val="left"/>
      <w:pPr>
        <w:ind w:left="7704" w:hanging="670"/>
      </w:pPr>
    </w:lvl>
    <w:lvl w:ilvl="8">
      <w:numFmt w:val="bullet"/>
      <w:lvlText w:val="•"/>
      <w:lvlJc w:val="left"/>
      <w:pPr>
        <w:ind w:left="8705" w:hanging="670"/>
      </w:pPr>
    </w:lvl>
  </w:abstractNum>
  <w:abstractNum w:abstractNumId="11">
    <w:nsid w:val="0000040D"/>
    <w:multiLevelType w:val="multilevel"/>
    <w:tmpl w:val="00000890"/>
    <w:lvl w:ilvl="0">
      <w:start w:val="1"/>
      <w:numFmt w:val="decimal"/>
      <w:lvlText w:val="%1."/>
      <w:lvlJc w:val="left"/>
      <w:pPr>
        <w:ind w:left="702" w:hanging="281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702" w:hanging="54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540"/>
      </w:pPr>
    </w:lvl>
    <w:lvl w:ilvl="3">
      <w:numFmt w:val="bullet"/>
      <w:lvlText w:val="•"/>
      <w:lvlJc w:val="left"/>
      <w:pPr>
        <w:ind w:left="3701" w:hanging="540"/>
      </w:pPr>
    </w:lvl>
    <w:lvl w:ilvl="4">
      <w:numFmt w:val="bullet"/>
      <w:lvlText w:val="•"/>
      <w:lvlJc w:val="left"/>
      <w:pPr>
        <w:ind w:left="4702" w:hanging="540"/>
      </w:pPr>
    </w:lvl>
    <w:lvl w:ilvl="5">
      <w:numFmt w:val="bullet"/>
      <w:lvlText w:val="•"/>
      <w:lvlJc w:val="left"/>
      <w:pPr>
        <w:ind w:left="5703" w:hanging="540"/>
      </w:pPr>
    </w:lvl>
    <w:lvl w:ilvl="6">
      <w:numFmt w:val="bullet"/>
      <w:lvlText w:val="•"/>
      <w:lvlJc w:val="left"/>
      <w:pPr>
        <w:ind w:left="6703" w:hanging="540"/>
      </w:pPr>
    </w:lvl>
    <w:lvl w:ilvl="7">
      <w:numFmt w:val="bullet"/>
      <w:lvlText w:val="•"/>
      <w:lvlJc w:val="left"/>
      <w:pPr>
        <w:ind w:left="7704" w:hanging="540"/>
      </w:pPr>
    </w:lvl>
    <w:lvl w:ilvl="8">
      <w:numFmt w:val="bullet"/>
      <w:lvlText w:val="•"/>
      <w:lvlJc w:val="left"/>
      <w:pPr>
        <w:ind w:left="8705" w:hanging="540"/>
      </w:pPr>
    </w:lvl>
  </w:abstractNum>
  <w:abstractNum w:abstractNumId="12">
    <w:nsid w:val="027E46B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09745912"/>
    <w:multiLevelType w:val="hybridMultilevel"/>
    <w:tmpl w:val="1FD0EDE2"/>
    <w:lvl w:ilvl="0" w:tplc="C4E87CDA">
      <w:start w:val="1"/>
      <w:numFmt w:val="decimal"/>
      <w:lvlText w:val="%1."/>
      <w:lvlJc w:val="left"/>
      <w:pPr>
        <w:ind w:left="3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8" w:hanging="360"/>
      </w:pPr>
    </w:lvl>
    <w:lvl w:ilvl="2" w:tplc="0422001B" w:tentative="1">
      <w:start w:val="1"/>
      <w:numFmt w:val="lowerRoman"/>
      <w:lvlText w:val="%3."/>
      <w:lvlJc w:val="right"/>
      <w:pPr>
        <w:ind w:left="1808" w:hanging="180"/>
      </w:pPr>
    </w:lvl>
    <w:lvl w:ilvl="3" w:tplc="0422000F" w:tentative="1">
      <w:start w:val="1"/>
      <w:numFmt w:val="decimal"/>
      <w:lvlText w:val="%4."/>
      <w:lvlJc w:val="left"/>
      <w:pPr>
        <w:ind w:left="2528" w:hanging="360"/>
      </w:pPr>
    </w:lvl>
    <w:lvl w:ilvl="4" w:tplc="04220019" w:tentative="1">
      <w:start w:val="1"/>
      <w:numFmt w:val="lowerLetter"/>
      <w:lvlText w:val="%5."/>
      <w:lvlJc w:val="left"/>
      <w:pPr>
        <w:ind w:left="3248" w:hanging="360"/>
      </w:pPr>
    </w:lvl>
    <w:lvl w:ilvl="5" w:tplc="0422001B" w:tentative="1">
      <w:start w:val="1"/>
      <w:numFmt w:val="lowerRoman"/>
      <w:lvlText w:val="%6."/>
      <w:lvlJc w:val="right"/>
      <w:pPr>
        <w:ind w:left="3968" w:hanging="180"/>
      </w:pPr>
    </w:lvl>
    <w:lvl w:ilvl="6" w:tplc="0422000F" w:tentative="1">
      <w:start w:val="1"/>
      <w:numFmt w:val="decimal"/>
      <w:lvlText w:val="%7."/>
      <w:lvlJc w:val="left"/>
      <w:pPr>
        <w:ind w:left="4688" w:hanging="360"/>
      </w:pPr>
    </w:lvl>
    <w:lvl w:ilvl="7" w:tplc="04220019" w:tentative="1">
      <w:start w:val="1"/>
      <w:numFmt w:val="lowerLetter"/>
      <w:lvlText w:val="%8."/>
      <w:lvlJc w:val="left"/>
      <w:pPr>
        <w:ind w:left="5408" w:hanging="360"/>
      </w:pPr>
    </w:lvl>
    <w:lvl w:ilvl="8" w:tplc="0422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14">
    <w:nsid w:val="3FF97BC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6D51734"/>
    <w:multiLevelType w:val="hybridMultilevel"/>
    <w:tmpl w:val="D982EC7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325F71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C1D7D80"/>
    <w:multiLevelType w:val="multilevel"/>
    <w:tmpl w:val="FBD49FF8"/>
    <w:lvl w:ilvl="0">
      <w:start w:val="1"/>
      <w:numFmt w:val="decimal"/>
      <w:lvlText w:val="%1."/>
      <w:lvlJc w:val="left"/>
      <w:pPr>
        <w:ind w:left="630" w:hanging="63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2"/>
  </w:num>
  <w:num w:numId="15">
    <w:abstractNumId w:val="14"/>
  </w:num>
  <w:num w:numId="16">
    <w:abstractNumId w:val="13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92D"/>
    <w:rsid w:val="000062FF"/>
    <w:rsid w:val="0001726F"/>
    <w:rsid w:val="000270ED"/>
    <w:rsid w:val="00027B7E"/>
    <w:rsid w:val="0005045F"/>
    <w:rsid w:val="00062A03"/>
    <w:rsid w:val="00064891"/>
    <w:rsid w:val="00087A74"/>
    <w:rsid w:val="00093403"/>
    <w:rsid w:val="000937B0"/>
    <w:rsid w:val="000A21F4"/>
    <w:rsid w:val="000A4319"/>
    <w:rsid w:val="000B28E6"/>
    <w:rsid w:val="000B439B"/>
    <w:rsid w:val="000C5689"/>
    <w:rsid w:val="000D54FB"/>
    <w:rsid w:val="000D6A5E"/>
    <w:rsid w:val="000F08A4"/>
    <w:rsid w:val="000F3891"/>
    <w:rsid w:val="000F5229"/>
    <w:rsid w:val="000F5F69"/>
    <w:rsid w:val="0010751F"/>
    <w:rsid w:val="00111CCE"/>
    <w:rsid w:val="0011780A"/>
    <w:rsid w:val="001210C6"/>
    <w:rsid w:val="0012688E"/>
    <w:rsid w:val="00127A71"/>
    <w:rsid w:val="001308C5"/>
    <w:rsid w:val="00141B7F"/>
    <w:rsid w:val="00150382"/>
    <w:rsid w:val="0018056D"/>
    <w:rsid w:val="00183A58"/>
    <w:rsid w:val="00183FAC"/>
    <w:rsid w:val="0019465E"/>
    <w:rsid w:val="001A0861"/>
    <w:rsid w:val="001A0CDE"/>
    <w:rsid w:val="001D7200"/>
    <w:rsid w:val="001F06B3"/>
    <w:rsid w:val="0021044B"/>
    <w:rsid w:val="002123F3"/>
    <w:rsid w:val="00214FA1"/>
    <w:rsid w:val="00221440"/>
    <w:rsid w:val="002257BF"/>
    <w:rsid w:val="002419E6"/>
    <w:rsid w:val="0024208B"/>
    <w:rsid w:val="00243C87"/>
    <w:rsid w:val="00264091"/>
    <w:rsid w:val="00266A5B"/>
    <w:rsid w:val="00273D8C"/>
    <w:rsid w:val="00277B46"/>
    <w:rsid w:val="00283EFF"/>
    <w:rsid w:val="00285829"/>
    <w:rsid w:val="00285D52"/>
    <w:rsid w:val="002946A9"/>
    <w:rsid w:val="00297696"/>
    <w:rsid w:val="002A3391"/>
    <w:rsid w:val="002A43EE"/>
    <w:rsid w:val="002B109B"/>
    <w:rsid w:val="002B55FA"/>
    <w:rsid w:val="002D74B3"/>
    <w:rsid w:val="002E145F"/>
    <w:rsid w:val="00307E68"/>
    <w:rsid w:val="00313F04"/>
    <w:rsid w:val="00326B95"/>
    <w:rsid w:val="0032736E"/>
    <w:rsid w:val="00343D16"/>
    <w:rsid w:val="003653C0"/>
    <w:rsid w:val="00370A90"/>
    <w:rsid w:val="003779E7"/>
    <w:rsid w:val="0039347B"/>
    <w:rsid w:val="00397EA4"/>
    <w:rsid w:val="003A2BC4"/>
    <w:rsid w:val="003A63A1"/>
    <w:rsid w:val="003C7201"/>
    <w:rsid w:val="003E4BFB"/>
    <w:rsid w:val="003E74D7"/>
    <w:rsid w:val="003F4F68"/>
    <w:rsid w:val="0042546A"/>
    <w:rsid w:val="00447323"/>
    <w:rsid w:val="00454E0A"/>
    <w:rsid w:val="00457D7F"/>
    <w:rsid w:val="00465DD3"/>
    <w:rsid w:val="00473F39"/>
    <w:rsid w:val="004769CF"/>
    <w:rsid w:val="00483314"/>
    <w:rsid w:val="00485F06"/>
    <w:rsid w:val="00490413"/>
    <w:rsid w:val="004A20AB"/>
    <w:rsid w:val="004A5795"/>
    <w:rsid w:val="004C0AAA"/>
    <w:rsid w:val="004C4791"/>
    <w:rsid w:val="004D0F00"/>
    <w:rsid w:val="004D25A7"/>
    <w:rsid w:val="004E7559"/>
    <w:rsid w:val="004F0C54"/>
    <w:rsid w:val="004F5399"/>
    <w:rsid w:val="004F5E65"/>
    <w:rsid w:val="005051BE"/>
    <w:rsid w:val="0051138A"/>
    <w:rsid w:val="0054384E"/>
    <w:rsid w:val="00564657"/>
    <w:rsid w:val="00576DD3"/>
    <w:rsid w:val="00592583"/>
    <w:rsid w:val="005B0C62"/>
    <w:rsid w:val="005B5120"/>
    <w:rsid w:val="005C00F6"/>
    <w:rsid w:val="005C64E5"/>
    <w:rsid w:val="005D2180"/>
    <w:rsid w:val="005D292D"/>
    <w:rsid w:val="005D368B"/>
    <w:rsid w:val="005D7A4E"/>
    <w:rsid w:val="005E6BDB"/>
    <w:rsid w:val="005F1996"/>
    <w:rsid w:val="005F6979"/>
    <w:rsid w:val="00634090"/>
    <w:rsid w:val="00644AC2"/>
    <w:rsid w:val="00647B44"/>
    <w:rsid w:val="00662D79"/>
    <w:rsid w:val="0066424C"/>
    <w:rsid w:val="006759E7"/>
    <w:rsid w:val="006768BA"/>
    <w:rsid w:val="00683811"/>
    <w:rsid w:val="00692F95"/>
    <w:rsid w:val="006A0926"/>
    <w:rsid w:val="006B4036"/>
    <w:rsid w:val="006C66CC"/>
    <w:rsid w:val="006C6BD0"/>
    <w:rsid w:val="006D031A"/>
    <w:rsid w:val="006D39CB"/>
    <w:rsid w:val="006D52AC"/>
    <w:rsid w:val="006D60A9"/>
    <w:rsid w:val="006D6B9C"/>
    <w:rsid w:val="006E4275"/>
    <w:rsid w:val="006F66EE"/>
    <w:rsid w:val="006F693F"/>
    <w:rsid w:val="006F7FB6"/>
    <w:rsid w:val="00705641"/>
    <w:rsid w:val="00745F6C"/>
    <w:rsid w:val="00761FDE"/>
    <w:rsid w:val="00762A89"/>
    <w:rsid w:val="00762D09"/>
    <w:rsid w:val="00787D65"/>
    <w:rsid w:val="00790757"/>
    <w:rsid w:val="007954E5"/>
    <w:rsid w:val="007A150F"/>
    <w:rsid w:val="007A4923"/>
    <w:rsid w:val="007B2360"/>
    <w:rsid w:val="007C4E26"/>
    <w:rsid w:val="007F1DA4"/>
    <w:rsid w:val="007F5612"/>
    <w:rsid w:val="0081062C"/>
    <w:rsid w:val="00820C8E"/>
    <w:rsid w:val="0082766E"/>
    <w:rsid w:val="0085043B"/>
    <w:rsid w:val="0085299C"/>
    <w:rsid w:val="0085743B"/>
    <w:rsid w:val="00862E4F"/>
    <w:rsid w:val="00876B04"/>
    <w:rsid w:val="00880AC4"/>
    <w:rsid w:val="00896508"/>
    <w:rsid w:val="00896581"/>
    <w:rsid w:val="0089705A"/>
    <w:rsid w:val="008A1839"/>
    <w:rsid w:val="008A1F9A"/>
    <w:rsid w:val="008B121C"/>
    <w:rsid w:val="008C3D8C"/>
    <w:rsid w:val="008C7600"/>
    <w:rsid w:val="008C777E"/>
    <w:rsid w:val="008D080B"/>
    <w:rsid w:val="008D6690"/>
    <w:rsid w:val="008E376C"/>
    <w:rsid w:val="008E7692"/>
    <w:rsid w:val="008F2DA3"/>
    <w:rsid w:val="008F2E24"/>
    <w:rsid w:val="00901A03"/>
    <w:rsid w:val="00901A8F"/>
    <w:rsid w:val="00905EBB"/>
    <w:rsid w:val="009102C2"/>
    <w:rsid w:val="009146CB"/>
    <w:rsid w:val="00916275"/>
    <w:rsid w:val="00925281"/>
    <w:rsid w:val="00927AB8"/>
    <w:rsid w:val="00937F6F"/>
    <w:rsid w:val="0094587A"/>
    <w:rsid w:val="00964C08"/>
    <w:rsid w:val="009731C6"/>
    <w:rsid w:val="009774E2"/>
    <w:rsid w:val="00983748"/>
    <w:rsid w:val="009C4650"/>
    <w:rsid w:val="009D2724"/>
    <w:rsid w:val="009E28B1"/>
    <w:rsid w:val="00A11422"/>
    <w:rsid w:val="00A339FE"/>
    <w:rsid w:val="00A35AE6"/>
    <w:rsid w:val="00A44782"/>
    <w:rsid w:val="00A47C27"/>
    <w:rsid w:val="00A506BD"/>
    <w:rsid w:val="00A50820"/>
    <w:rsid w:val="00A53189"/>
    <w:rsid w:val="00A6179B"/>
    <w:rsid w:val="00A75E7F"/>
    <w:rsid w:val="00A824E2"/>
    <w:rsid w:val="00A91F72"/>
    <w:rsid w:val="00AA7C47"/>
    <w:rsid w:val="00AC31B7"/>
    <w:rsid w:val="00AF0B24"/>
    <w:rsid w:val="00AF75A7"/>
    <w:rsid w:val="00AF7F77"/>
    <w:rsid w:val="00B01720"/>
    <w:rsid w:val="00B01733"/>
    <w:rsid w:val="00B237DF"/>
    <w:rsid w:val="00B403D9"/>
    <w:rsid w:val="00B45503"/>
    <w:rsid w:val="00B45689"/>
    <w:rsid w:val="00B558FC"/>
    <w:rsid w:val="00B56F8D"/>
    <w:rsid w:val="00B723F7"/>
    <w:rsid w:val="00B724B3"/>
    <w:rsid w:val="00B762B0"/>
    <w:rsid w:val="00B839B9"/>
    <w:rsid w:val="00B87922"/>
    <w:rsid w:val="00B95CBC"/>
    <w:rsid w:val="00B972A6"/>
    <w:rsid w:val="00BA59D1"/>
    <w:rsid w:val="00BB738E"/>
    <w:rsid w:val="00BF38AA"/>
    <w:rsid w:val="00BF3FA5"/>
    <w:rsid w:val="00BF4929"/>
    <w:rsid w:val="00C01CF7"/>
    <w:rsid w:val="00C02767"/>
    <w:rsid w:val="00C11CD0"/>
    <w:rsid w:val="00C205A0"/>
    <w:rsid w:val="00C22FB3"/>
    <w:rsid w:val="00C27813"/>
    <w:rsid w:val="00C46277"/>
    <w:rsid w:val="00C520D2"/>
    <w:rsid w:val="00C71D65"/>
    <w:rsid w:val="00C801ED"/>
    <w:rsid w:val="00C8185C"/>
    <w:rsid w:val="00CB208D"/>
    <w:rsid w:val="00CB4112"/>
    <w:rsid w:val="00CC30C0"/>
    <w:rsid w:val="00CD687C"/>
    <w:rsid w:val="00CF6DFC"/>
    <w:rsid w:val="00D164C6"/>
    <w:rsid w:val="00D17779"/>
    <w:rsid w:val="00D46667"/>
    <w:rsid w:val="00D63A54"/>
    <w:rsid w:val="00D7640F"/>
    <w:rsid w:val="00D90427"/>
    <w:rsid w:val="00DA050B"/>
    <w:rsid w:val="00DA5D46"/>
    <w:rsid w:val="00DA7A4C"/>
    <w:rsid w:val="00DB0AAB"/>
    <w:rsid w:val="00DC4FDC"/>
    <w:rsid w:val="00DF7111"/>
    <w:rsid w:val="00E241D6"/>
    <w:rsid w:val="00E53DDA"/>
    <w:rsid w:val="00E5544B"/>
    <w:rsid w:val="00E669E7"/>
    <w:rsid w:val="00EB00FB"/>
    <w:rsid w:val="00EB393B"/>
    <w:rsid w:val="00EC4717"/>
    <w:rsid w:val="00EE5B15"/>
    <w:rsid w:val="00F1368B"/>
    <w:rsid w:val="00F42A64"/>
    <w:rsid w:val="00F50816"/>
    <w:rsid w:val="00F52719"/>
    <w:rsid w:val="00F6724F"/>
    <w:rsid w:val="00F94B63"/>
    <w:rsid w:val="00FA08F8"/>
    <w:rsid w:val="00FC041A"/>
    <w:rsid w:val="00FC4517"/>
    <w:rsid w:val="00FD1343"/>
    <w:rsid w:val="00FE1340"/>
    <w:rsid w:val="00FE53B4"/>
    <w:rsid w:val="00FF4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3E1C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762B0"/>
    <w:pPr>
      <w:widowControl w:val="0"/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link w:val="10"/>
    <w:uiPriority w:val="1"/>
    <w:qFormat/>
    <w:rsid w:val="00B762B0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B839B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762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B762B0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762B0"/>
    <w:rPr>
      <w:rFonts w:ascii="Times New Roman" w:hAnsi="Times New Roman" w:cs="Times New Roman"/>
    </w:rPr>
  </w:style>
  <w:style w:type="paragraph" w:styleId="a5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6"/>
    <w:uiPriority w:val="34"/>
    <w:qFormat/>
    <w:rsid w:val="00B762B0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762B0"/>
    <w:rPr>
      <w:sz w:val="24"/>
      <w:szCs w:val="24"/>
    </w:rPr>
  </w:style>
  <w:style w:type="character" w:styleId="a7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8">
    <w:name w:val="Table Grid"/>
    <w:basedOn w:val="a1"/>
    <w:uiPriority w:val="59"/>
    <w:rsid w:val="00857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="Calibri" w:hAnsi="Calibri"/>
      <w:sz w:val="28"/>
      <w:szCs w:val="28"/>
    </w:rPr>
  </w:style>
  <w:style w:type="paragraph" w:customStyle="1" w:styleId="rvps2">
    <w:name w:val="rvps2"/>
    <w:basedOn w:val="a"/>
    <w:rsid w:val="001A086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241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241D6"/>
    <w:rPr>
      <w:rFonts w:ascii="Tahoma" w:hAnsi="Tahoma" w:cs="Tahoma"/>
      <w:sz w:val="16"/>
      <w:szCs w:val="16"/>
    </w:rPr>
  </w:style>
  <w:style w:type="character" w:customStyle="1" w:styleId="314pt">
    <w:name w:val="Основной текст (3) + 14 pt"/>
    <w:rsid w:val="0079075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20">
    <w:name w:val="Обычный2"/>
    <w:uiPriority w:val="99"/>
    <w:rsid w:val="00CC30C0"/>
    <w:pPr>
      <w:suppressAutoHyphens/>
      <w:spacing w:before="100" w:beforeAutospacing="1" w:after="100" w:afterAutospacing="1"/>
    </w:pPr>
    <w:rPr>
      <w:rFonts w:ascii="Times New Roman" w:hAnsi="Times New Roman"/>
      <w:sz w:val="24"/>
      <w:szCs w:val="24"/>
      <w:lang w:val="uk-UA" w:eastAsia="uk-UA"/>
    </w:rPr>
  </w:style>
  <w:style w:type="table" w:customStyle="1" w:styleId="TableNormal1">
    <w:name w:val="Table Normal1"/>
    <w:semiHidden/>
    <w:rsid w:val="00CC30C0"/>
    <w:rPr>
      <w:rFonts w:ascii="Times New Roman" w:hAnsi="Times New Roman"/>
      <w:lang w:val="uk-UA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link w:val="30"/>
    <w:locked/>
    <w:rsid w:val="00CC30C0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C30C0"/>
    <w:pPr>
      <w:shd w:val="clear" w:color="auto" w:fill="FFFFFF"/>
      <w:autoSpaceDE/>
      <w:autoSpaceDN/>
      <w:adjustRightInd/>
      <w:spacing w:line="346" w:lineRule="exact"/>
      <w:ind w:firstLine="1440"/>
    </w:pPr>
    <w:rPr>
      <w:rFonts w:ascii="Calibri" w:hAnsi="Calibri"/>
      <w:b/>
      <w:bCs/>
      <w:sz w:val="32"/>
      <w:szCs w:val="32"/>
    </w:rPr>
  </w:style>
  <w:style w:type="character" w:customStyle="1" w:styleId="docdata">
    <w:name w:val="docdata"/>
    <w:aliases w:val="docy,v5,1964,baiaagaaboqcaaad5quaaaxzbqaaaaaaaaaaaaaaaaaaaaaaaaaaaaaaaaaaaaaaaaaaaaaaaaaaaaaaaaaaaaaaaaaaaaaaaaaaaaaaaaaaaaaaaaaaaaaaaaaaaaaaaaaaaaaaaaaaaaaaaaaaaaaaaaaaaaaaaaaaaaaaaaaaaaaaaaaaaaaaaaaaaaaaaaaaaaaaaaaaaaaaaaaaaaaaaaaaaaaaaaaaaaaa"/>
    <w:basedOn w:val="a0"/>
    <w:rsid w:val="00C22FB3"/>
  </w:style>
  <w:style w:type="paragraph" w:styleId="ab">
    <w:name w:val="List"/>
    <w:basedOn w:val="a"/>
    <w:semiHidden/>
    <w:unhideWhenUsed/>
    <w:rsid w:val="00905EBB"/>
    <w:pPr>
      <w:widowControl/>
      <w:autoSpaceDE/>
      <w:autoSpaceDN/>
      <w:adjustRightInd/>
      <w:ind w:left="283" w:hanging="283"/>
    </w:pPr>
    <w:rPr>
      <w:sz w:val="24"/>
      <w:szCs w:val="24"/>
      <w:lang w:val="uk-UA"/>
    </w:rPr>
  </w:style>
  <w:style w:type="character" w:customStyle="1" w:styleId="a6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5"/>
    <w:uiPriority w:val="34"/>
    <w:locked/>
    <w:rsid w:val="00CB4112"/>
    <w:rPr>
      <w:rFonts w:ascii="Times New Roman" w:hAnsi="Times New Roman"/>
      <w:sz w:val="24"/>
      <w:szCs w:val="24"/>
    </w:rPr>
  </w:style>
  <w:style w:type="character" w:customStyle="1" w:styleId="vkekvd">
    <w:name w:val="vkekvd"/>
    <w:basedOn w:val="a0"/>
    <w:rsid w:val="00CB4112"/>
  </w:style>
  <w:style w:type="character" w:styleId="ac">
    <w:name w:val="Strong"/>
    <w:basedOn w:val="a0"/>
    <w:uiPriority w:val="22"/>
    <w:qFormat/>
    <w:rsid w:val="00CB4112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B839B9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normaltextrun">
    <w:name w:val="normaltextrun"/>
    <w:rsid w:val="00B839B9"/>
    <w:rPr>
      <w:rFonts w:cs="Times New Roman"/>
    </w:rPr>
  </w:style>
  <w:style w:type="character" w:customStyle="1" w:styleId="eop">
    <w:name w:val="eop"/>
    <w:rsid w:val="00B839B9"/>
    <w:rPr>
      <w:rFonts w:cs="Times New Roman"/>
    </w:rPr>
  </w:style>
  <w:style w:type="paragraph" w:customStyle="1" w:styleId="paragraph">
    <w:name w:val="paragraph"/>
    <w:basedOn w:val="a"/>
    <w:rsid w:val="00B839B9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762B0"/>
    <w:pPr>
      <w:widowControl w:val="0"/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link w:val="10"/>
    <w:uiPriority w:val="1"/>
    <w:qFormat/>
    <w:rsid w:val="00B762B0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B839B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762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B762B0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762B0"/>
    <w:rPr>
      <w:rFonts w:ascii="Times New Roman" w:hAnsi="Times New Roman" w:cs="Times New Roman"/>
    </w:rPr>
  </w:style>
  <w:style w:type="paragraph" w:styleId="a5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6"/>
    <w:uiPriority w:val="34"/>
    <w:qFormat/>
    <w:rsid w:val="00B762B0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762B0"/>
    <w:rPr>
      <w:sz w:val="24"/>
      <w:szCs w:val="24"/>
    </w:rPr>
  </w:style>
  <w:style w:type="character" w:styleId="a7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8">
    <w:name w:val="Table Grid"/>
    <w:basedOn w:val="a1"/>
    <w:uiPriority w:val="59"/>
    <w:rsid w:val="00857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="Calibri" w:hAnsi="Calibri"/>
      <w:sz w:val="28"/>
      <w:szCs w:val="28"/>
    </w:rPr>
  </w:style>
  <w:style w:type="paragraph" w:customStyle="1" w:styleId="rvps2">
    <w:name w:val="rvps2"/>
    <w:basedOn w:val="a"/>
    <w:rsid w:val="001A086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241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241D6"/>
    <w:rPr>
      <w:rFonts w:ascii="Tahoma" w:hAnsi="Tahoma" w:cs="Tahoma"/>
      <w:sz w:val="16"/>
      <w:szCs w:val="16"/>
    </w:rPr>
  </w:style>
  <w:style w:type="character" w:customStyle="1" w:styleId="314pt">
    <w:name w:val="Основной текст (3) + 14 pt"/>
    <w:rsid w:val="0079075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20">
    <w:name w:val="Обычный2"/>
    <w:uiPriority w:val="99"/>
    <w:rsid w:val="00CC30C0"/>
    <w:pPr>
      <w:suppressAutoHyphens/>
      <w:spacing w:before="100" w:beforeAutospacing="1" w:after="100" w:afterAutospacing="1"/>
    </w:pPr>
    <w:rPr>
      <w:rFonts w:ascii="Times New Roman" w:hAnsi="Times New Roman"/>
      <w:sz w:val="24"/>
      <w:szCs w:val="24"/>
      <w:lang w:val="uk-UA" w:eastAsia="uk-UA"/>
    </w:rPr>
  </w:style>
  <w:style w:type="table" w:customStyle="1" w:styleId="TableNormal1">
    <w:name w:val="Table Normal1"/>
    <w:semiHidden/>
    <w:rsid w:val="00CC30C0"/>
    <w:rPr>
      <w:rFonts w:ascii="Times New Roman" w:hAnsi="Times New Roman"/>
      <w:lang w:val="uk-UA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link w:val="30"/>
    <w:locked/>
    <w:rsid w:val="00CC30C0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C30C0"/>
    <w:pPr>
      <w:shd w:val="clear" w:color="auto" w:fill="FFFFFF"/>
      <w:autoSpaceDE/>
      <w:autoSpaceDN/>
      <w:adjustRightInd/>
      <w:spacing w:line="346" w:lineRule="exact"/>
      <w:ind w:firstLine="1440"/>
    </w:pPr>
    <w:rPr>
      <w:rFonts w:ascii="Calibri" w:hAnsi="Calibri"/>
      <w:b/>
      <w:bCs/>
      <w:sz w:val="32"/>
      <w:szCs w:val="32"/>
    </w:rPr>
  </w:style>
  <w:style w:type="character" w:customStyle="1" w:styleId="docdata">
    <w:name w:val="docdata"/>
    <w:aliases w:val="docy,v5,1964,baiaagaaboqcaaad5quaaaxzbqaaaaaaaaaaaaaaaaaaaaaaaaaaaaaaaaaaaaaaaaaaaaaaaaaaaaaaaaaaaaaaaaaaaaaaaaaaaaaaaaaaaaaaaaaaaaaaaaaaaaaaaaaaaaaaaaaaaaaaaaaaaaaaaaaaaaaaaaaaaaaaaaaaaaaaaaaaaaaaaaaaaaaaaaaaaaaaaaaaaaaaaaaaaaaaaaaaaaaaaaaaaaaa"/>
    <w:basedOn w:val="a0"/>
    <w:rsid w:val="00C22FB3"/>
  </w:style>
  <w:style w:type="paragraph" w:styleId="ab">
    <w:name w:val="List"/>
    <w:basedOn w:val="a"/>
    <w:semiHidden/>
    <w:unhideWhenUsed/>
    <w:rsid w:val="00905EBB"/>
    <w:pPr>
      <w:widowControl/>
      <w:autoSpaceDE/>
      <w:autoSpaceDN/>
      <w:adjustRightInd/>
      <w:ind w:left="283" w:hanging="283"/>
    </w:pPr>
    <w:rPr>
      <w:sz w:val="24"/>
      <w:szCs w:val="24"/>
      <w:lang w:val="uk-UA"/>
    </w:rPr>
  </w:style>
  <w:style w:type="character" w:customStyle="1" w:styleId="a6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5"/>
    <w:uiPriority w:val="34"/>
    <w:locked/>
    <w:rsid w:val="00CB4112"/>
    <w:rPr>
      <w:rFonts w:ascii="Times New Roman" w:hAnsi="Times New Roman"/>
      <w:sz w:val="24"/>
      <w:szCs w:val="24"/>
    </w:rPr>
  </w:style>
  <w:style w:type="character" w:customStyle="1" w:styleId="vkekvd">
    <w:name w:val="vkekvd"/>
    <w:basedOn w:val="a0"/>
    <w:rsid w:val="00CB4112"/>
  </w:style>
  <w:style w:type="character" w:styleId="ac">
    <w:name w:val="Strong"/>
    <w:basedOn w:val="a0"/>
    <w:uiPriority w:val="22"/>
    <w:qFormat/>
    <w:rsid w:val="00CB4112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B839B9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normaltextrun">
    <w:name w:val="normaltextrun"/>
    <w:rsid w:val="00B839B9"/>
    <w:rPr>
      <w:rFonts w:cs="Times New Roman"/>
    </w:rPr>
  </w:style>
  <w:style w:type="character" w:customStyle="1" w:styleId="eop">
    <w:name w:val="eop"/>
    <w:rsid w:val="00B839B9"/>
    <w:rPr>
      <w:rFonts w:cs="Times New Roman"/>
    </w:rPr>
  </w:style>
  <w:style w:type="paragraph" w:customStyle="1" w:styleId="paragraph">
    <w:name w:val="paragraph"/>
    <w:basedOn w:val="a"/>
    <w:rsid w:val="00B839B9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9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454027-165D-4A36-86D5-B865A8ED2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3</cp:revision>
  <cp:lastPrinted>2026-03-11T13:15:00Z</cp:lastPrinted>
  <dcterms:created xsi:type="dcterms:W3CDTF">2026-03-16T07:32:00Z</dcterms:created>
  <dcterms:modified xsi:type="dcterms:W3CDTF">2026-03-16T07:33:00Z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